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47" w:rsidRPr="007C2247" w:rsidRDefault="007C2247" w:rsidP="00C44924">
      <w:pPr>
        <w:jc w:val="center"/>
        <w:rPr>
          <w:b/>
          <w:sz w:val="28"/>
          <w:szCs w:val="28"/>
        </w:rPr>
      </w:pPr>
      <w:r w:rsidRPr="007C2247">
        <w:rPr>
          <w:b/>
          <w:sz w:val="28"/>
          <w:szCs w:val="28"/>
        </w:rPr>
        <w:t xml:space="preserve">Раздел </w:t>
      </w:r>
      <w:r w:rsidR="00AC4433">
        <w:rPr>
          <w:b/>
          <w:sz w:val="28"/>
          <w:szCs w:val="28"/>
        </w:rPr>
        <w:t xml:space="preserve">2 </w:t>
      </w:r>
      <w:r w:rsidRPr="007C2247">
        <w:rPr>
          <w:b/>
          <w:sz w:val="28"/>
          <w:szCs w:val="28"/>
        </w:rPr>
        <w:t>Организация социального обслуживания населения</w:t>
      </w:r>
    </w:p>
    <w:p w:rsidR="007C2247" w:rsidRPr="007C2247" w:rsidRDefault="007C2247" w:rsidP="00C44924">
      <w:pPr>
        <w:jc w:val="center"/>
        <w:rPr>
          <w:sz w:val="28"/>
          <w:szCs w:val="28"/>
        </w:rPr>
      </w:pPr>
    </w:p>
    <w:p w:rsidR="00A53C8B" w:rsidRPr="00AC4433" w:rsidRDefault="00A53C8B" w:rsidP="00C44924">
      <w:pPr>
        <w:jc w:val="center"/>
        <w:rPr>
          <w:b/>
          <w:sz w:val="28"/>
          <w:szCs w:val="28"/>
        </w:rPr>
      </w:pPr>
      <w:r w:rsidRPr="00AC4433">
        <w:rPr>
          <w:b/>
          <w:sz w:val="28"/>
          <w:szCs w:val="28"/>
        </w:rPr>
        <w:t xml:space="preserve">ПЛАН РАБОТЫ </w:t>
      </w:r>
    </w:p>
    <w:p w:rsidR="00315DDD" w:rsidRPr="00AC4433" w:rsidRDefault="00DA2ED5" w:rsidP="00C44924">
      <w:pPr>
        <w:jc w:val="center"/>
        <w:rPr>
          <w:b/>
          <w:sz w:val="28"/>
          <w:szCs w:val="28"/>
        </w:rPr>
      </w:pPr>
      <w:r w:rsidRPr="00AC4433">
        <w:rPr>
          <w:b/>
          <w:sz w:val="28"/>
          <w:szCs w:val="28"/>
        </w:rPr>
        <w:t>реабилитационного отделения социального обслуживания с дневным пребыванием, стационарного отделения с временным проживанием для совершеннолетних граждан</w:t>
      </w:r>
    </w:p>
    <w:p w:rsidR="00A53C8B" w:rsidRPr="00AC4433" w:rsidRDefault="0097591F" w:rsidP="00C44924">
      <w:pPr>
        <w:jc w:val="center"/>
        <w:rPr>
          <w:b/>
          <w:sz w:val="28"/>
          <w:szCs w:val="28"/>
        </w:rPr>
      </w:pPr>
      <w:r w:rsidRPr="00AC4433">
        <w:rPr>
          <w:b/>
          <w:sz w:val="28"/>
          <w:szCs w:val="28"/>
        </w:rPr>
        <w:t>на 202</w:t>
      </w:r>
      <w:r w:rsidR="00DA2ED5" w:rsidRPr="00AC4433">
        <w:rPr>
          <w:b/>
          <w:sz w:val="28"/>
          <w:szCs w:val="28"/>
        </w:rPr>
        <w:t>1</w:t>
      </w:r>
      <w:r w:rsidR="00A53C8B" w:rsidRPr="00AC4433">
        <w:rPr>
          <w:b/>
          <w:sz w:val="28"/>
          <w:szCs w:val="28"/>
        </w:rPr>
        <w:t xml:space="preserve"> год.</w:t>
      </w:r>
    </w:p>
    <w:p w:rsidR="00A53C8B" w:rsidRPr="007C2247" w:rsidRDefault="00A53C8B" w:rsidP="00C44924">
      <w:pPr>
        <w:jc w:val="center"/>
        <w:rPr>
          <w:sz w:val="28"/>
          <w:szCs w:val="28"/>
        </w:rPr>
      </w:pPr>
    </w:p>
    <w:tbl>
      <w:tblPr>
        <w:tblW w:w="0" w:type="auto"/>
        <w:tblInd w:w="-65" w:type="dxa"/>
        <w:tblLayout w:type="fixed"/>
        <w:tblLook w:val="04A0"/>
      </w:tblPr>
      <w:tblGrid>
        <w:gridCol w:w="840"/>
        <w:gridCol w:w="4153"/>
        <w:gridCol w:w="1559"/>
        <w:gridCol w:w="2915"/>
      </w:tblGrid>
      <w:tr w:rsidR="00A53C8B" w:rsidRPr="007C2247" w:rsidTr="007F5912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C2247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№</w:t>
            </w:r>
          </w:p>
          <w:p w:rsidR="00A53C8B" w:rsidRPr="007C2247" w:rsidRDefault="00A53C8B" w:rsidP="00C44924">
            <w:pPr>
              <w:jc w:val="center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</w:t>
            </w:r>
            <w:proofErr w:type="gramEnd"/>
            <w:r w:rsidRPr="007C2247">
              <w:rPr>
                <w:sz w:val="28"/>
                <w:szCs w:val="28"/>
              </w:rPr>
              <w:t>/п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C2247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C2247" w:rsidRDefault="00DA2ED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Дата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C8B" w:rsidRPr="007C2247" w:rsidRDefault="00A53C8B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Ответственный</w:t>
            </w:r>
          </w:p>
        </w:tc>
      </w:tr>
      <w:tr w:rsidR="007C67B5" w:rsidRPr="007C2247" w:rsidTr="00AC4433">
        <w:tc>
          <w:tcPr>
            <w:tcW w:w="9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7B5" w:rsidRPr="007C2247" w:rsidRDefault="007C67B5" w:rsidP="00C44924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b/>
                <w:sz w:val="28"/>
                <w:szCs w:val="28"/>
              </w:rPr>
              <w:t>1.Развитие видов и форм социального обслуживания населения</w:t>
            </w:r>
          </w:p>
        </w:tc>
      </w:tr>
      <w:tr w:rsidR="00A53C8B" w:rsidRPr="007C2247" w:rsidTr="004C7A27">
        <w:trPr>
          <w:trHeight w:val="88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C2247" w:rsidRDefault="00A53C8B" w:rsidP="007D225E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C8B" w:rsidRPr="007C2247" w:rsidRDefault="00A53C8B" w:rsidP="00E17865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Обеспечение </w:t>
            </w:r>
            <w:r w:rsidR="00D36C05" w:rsidRPr="007C2247">
              <w:rPr>
                <w:sz w:val="28"/>
                <w:szCs w:val="28"/>
              </w:rPr>
              <w:t>конфиденциальности и</w:t>
            </w:r>
            <w:r w:rsidRPr="007C2247">
              <w:rPr>
                <w:sz w:val="28"/>
                <w:szCs w:val="28"/>
              </w:rPr>
              <w:t xml:space="preserve"> защиты сведений базы данных, имеющейся в </w:t>
            </w:r>
            <w:r w:rsidR="00E17865">
              <w:rPr>
                <w:sz w:val="28"/>
                <w:szCs w:val="28"/>
              </w:rPr>
              <w:t>отделениях</w:t>
            </w:r>
            <w:r w:rsidR="00EC0B1E" w:rsidRPr="007C2247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3C8B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B7B53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C8B" w:rsidRPr="007C2247" w:rsidRDefault="005E079B" w:rsidP="00DA2ED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EC0B1E" w:rsidRPr="007C2247" w:rsidTr="004C7A2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3B0841" w:rsidP="007D225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C0B1E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EC0B1E" w:rsidP="00281B9D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Обеспечение выполнения </w:t>
            </w:r>
            <w:r w:rsidR="00E42A5B" w:rsidRPr="007C2247">
              <w:rPr>
                <w:sz w:val="28"/>
                <w:szCs w:val="28"/>
              </w:rPr>
              <w:t>государственного</w:t>
            </w:r>
            <w:r w:rsidRPr="007C2247">
              <w:rPr>
                <w:sz w:val="28"/>
                <w:szCs w:val="28"/>
              </w:rPr>
              <w:t xml:space="preserve"> задания </w:t>
            </w:r>
            <w:r w:rsidR="00281B9D" w:rsidRPr="007C2247">
              <w:rPr>
                <w:sz w:val="28"/>
                <w:szCs w:val="28"/>
              </w:rPr>
              <w:t>по</w:t>
            </w:r>
            <w:r w:rsidRPr="007C2247">
              <w:rPr>
                <w:sz w:val="28"/>
                <w:szCs w:val="28"/>
              </w:rPr>
              <w:t xml:space="preserve"> оказани</w:t>
            </w:r>
            <w:r w:rsidR="00281B9D" w:rsidRPr="007C2247">
              <w:rPr>
                <w:sz w:val="28"/>
                <w:szCs w:val="28"/>
              </w:rPr>
              <w:t>ю</w:t>
            </w:r>
            <w:r w:rsidRPr="007C2247">
              <w:rPr>
                <w:sz w:val="28"/>
                <w:szCs w:val="28"/>
              </w:rPr>
              <w:t xml:space="preserve"> государственной услуги по социальному обслуживанию населения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C0B1E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C05" w:rsidRPr="007C2247" w:rsidRDefault="005E079B" w:rsidP="00DA2ED5">
            <w:pPr>
              <w:tabs>
                <w:tab w:val="left" w:pos="255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EC0B1E" w:rsidRPr="007C2247" w:rsidTr="004C7A27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3B0841" w:rsidP="007D225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C0B1E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EC0B1E" w:rsidP="00E17865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Подведение итогов работы </w:t>
            </w:r>
            <w:r w:rsidR="00E17865">
              <w:rPr>
                <w:sz w:val="28"/>
                <w:szCs w:val="28"/>
              </w:rPr>
              <w:t>Центра</w:t>
            </w:r>
            <w:r w:rsidRPr="007C2247">
              <w:rPr>
                <w:sz w:val="28"/>
                <w:szCs w:val="28"/>
              </w:rPr>
              <w:t xml:space="preserve"> за 20</w:t>
            </w:r>
            <w:r w:rsidR="00DA2ED5" w:rsidRPr="007C2247">
              <w:rPr>
                <w:sz w:val="28"/>
                <w:szCs w:val="28"/>
              </w:rPr>
              <w:t>20</w:t>
            </w:r>
            <w:r w:rsidRPr="007C2247">
              <w:rPr>
                <w:sz w:val="28"/>
                <w:szCs w:val="28"/>
              </w:rPr>
              <w:t xml:space="preserve"> год на собрании </w:t>
            </w:r>
            <w:r w:rsidR="00DA2ED5" w:rsidRPr="007C2247">
              <w:rPr>
                <w:sz w:val="28"/>
                <w:szCs w:val="28"/>
              </w:rPr>
              <w:t>отделения</w:t>
            </w:r>
            <w:r w:rsidRPr="007C2247">
              <w:rPr>
                <w:sz w:val="28"/>
                <w:szCs w:val="28"/>
              </w:rPr>
              <w:t>. Определение основных задач и</w:t>
            </w:r>
            <w:r w:rsidR="0097591F" w:rsidRPr="007C2247">
              <w:rPr>
                <w:sz w:val="28"/>
                <w:szCs w:val="28"/>
              </w:rPr>
              <w:t xml:space="preserve"> направлений деятельности на 202</w:t>
            </w:r>
            <w:r w:rsidR="00DA2ED5" w:rsidRPr="007C2247">
              <w:rPr>
                <w:sz w:val="28"/>
                <w:szCs w:val="28"/>
              </w:rPr>
              <w:t>1</w:t>
            </w:r>
            <w:r w:rsidRPr="007C2247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DA2ED5" w:rsidRPr="007C2247">
              <w:rPr>
                <w:sz w:val="28"/>
                <w:szCs w:val="28"/>
              </w:rPr>
              <w:t>нварь</w:t>
            </w:r>
          </w:p>
          <w:p w:rsidR="00EC0B1E" w:rsidRPr="007C2247" w:rsidRDefault="00DA2ED5" w:rsidP="00315DDD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2021 </w:t>
            </w:r>
            <w:r w:rsidR="00EC0B1E" w:rsidRPr="007C2247">
              <w:rPr>
                <w:sz w:val="28"/>
                <w:szCs w:val="28"/>
              </w:rPr>
              <w:t>год</w:t>
            </w:r>
            <w:r w:rsidRPr="007C2247">
              <w:rPr>
                <w:sz w:val="28"/>
                <w:szCs w:val="28"/>
              </w:rPr>
              <w:t>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B1E" w:rsidRPr="007C2247" w:rsidRDefault="005E079B" w:rsidP="00315DD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EC0B1E" w:rsidRPr="007C2247" w:rsidTr="004C7A27">
        <w:trPr>
          <w:trHeight w:val="1407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3B0841" w:rsidP="007D225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C0B1E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065C19" w:rsidP="0018689F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Ознакомление и введение в действие</w:t>
            </w:r>
            <w:r w:rsidR="00EC0B1E" w:rsidRPr="007C2247">
              <w:rPr>
                <w:sz w:val="28"/>
                <w:szCs w:val="28"/>
              </w:rPr>
              <w:t xml:space="preserve"> постановления правите</w:t>
            </w:r>
            <w:r w:rsidR="006F6131" w:rsidRPr="007C2247">
              <w:rPr>
                <w:sz w:val="28"/>
                <w:szCs w:val="28"/>
              </w:rPr>
              <w:t xml:space="preserve">льства Ленинградской области </w:t>
            </w:r>
            <w:r w:rsidR="00EC0B1E" w:rsidRPr="007C2247">
              <w:rPr>
                <w:sz w:val="28"/>
                <w:szCs w:val="28"/>
              </w:rPr>
              <w:t>«Об утверждении тар</w:t>
            </w:r>
            <w:r w:rsidR="0097591F" w:rsidRPr="007C2247">
              <w:rPr>
                <w:sz w:val="28"/>
                <w:szCs w:val="28"/>
              </w:rPr>
              <w:t>ифов на социальные услуги на 202</w:t>
            </w:r>
            <w:r w:rsidR="0018689F" w:rsidRPr="007C2247">
              <w:rPr>
                <w:sz w:val="28"/>
                <w:szCs w:val="28"/>
              </w:rPr>
              <w:t>1</w:t>
            </w:r>
            <w:r w:rsidR="00EC0B1E" w:rsidRPr="007C2247">
              <w:rPr>
                <w:sz w:val="28"/>
                <w:szCs w:val="28"/>
              </w:rPr>
              <w:t xml:space="preserve"> год».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C7A27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EC0B1E" w:rsidRPr="007C2247">
              <w:rPr>
                <w:sz w:val="28"/>
                <w:szCs w:val="28"/>
              </w:rPr>
              <w:t xml:space="preserve">нварь </w:t>
            </w:r>
          </w:p>
          <w:p w:rsidR="00EC0B1E" w:rsidRPr="007C2247" w:rsidRDefault="0097591F" w:rsidP="0018689F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202</w:t>
            </w:r>
            <w:r w:rsidR="0018689F" w:rsidRPr="007C2247">
              <w:rPr>
                <w:sz w:val="28"/>
                <w:szCs w:val="28"/>
              </w:rPr>
              <w:t xml:space="preserve">1 </w:t>
            </w:r>
            <w:r w:rsidR="00EC0B1E" w:rsidRPr="007C2247">
              <w:rPr>
                <w:sz w:val="28"/>
                <w:szCs w:val="28"/>
              </w:rPr>
              <w:t>год</w:t>
            </w:r>
            <w:r w:rsidR="0018689F" w:rsidRPr="007C2247">
              <w:rPr>
                <w:sz w:val="28"/>
                <w:szCs w:val="28"/>
              </w:rPr>
              <w:t>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B1E" w:rsidRPr="007C2247" w:rsidRDefault="005E079B" w:rsidP="00FD14B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EC0B1E" w:rsidRPr="007C2247" w:rsidTr="004C7A27">
        <w:trPr>
          <w:trHeight w:val="1407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3B0841" w:rsidP="007D225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C0B1E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EC0B1E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работы отделений Центра в соответствии с порядками предоставления социальных услуг поставщиками социальных услуг в Ленинградской области.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0B1E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C0B1E" w:rsidRPr="007C2247">
              <w:rPr>
                <w:sz w:val="28"/>
                <w:szCs w:val="28"/>
              </w:rPr>
              <w:t>остоянно</w:t>
            </w:r>
          </w:p>
          <w:p w:rsidR="00EC0B1E" w:rsidRPr="007C2247" w:rsidRDefault="00EC0B1E" w:rsidP="00C4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B1E" w:rsidRPr="007C2247" w:rsidRDefault="005E079B" w:rsidP="00FD14B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010C1C" w:rsidRPr="007C2247" w:rsidTr="00281B9D">
        <w:trPr>
          <w:trHeight w:val="647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C1C" w:rsidRPr="007C2247" w:rsidRDefault="003B0841" w:rsidP="007D225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10C1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C1C" w:rsidRPr="007C2247" w:rsidRDefault="00010C1C" w:rsidP="00281B9D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Соблюдение требований государственных стандартов социального обслуживания.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C1C" w:rsidRPr="007C2247" w:rsidRDefault="00A756D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47A39" w:rsidRPr="007C2247">
              <w:rPr>
                <w:sz w:val="28"/>
                <w:szCs w:val="28"/>
              </w:rPr>
              <w:t>о</w:t>
            </w:r>
            <w:r w:rsidR="00010C1C" w:rsidRPr="007C2247">
              <w:rPr>
                <w:sz w:val="28"/>
                <w:szCs w:val="28"/>
              </w:rPr>
              <w:t>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C1C" w:rsidRPr="007C2247" w:rsidRDefault="005E079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281B9D">
        <w:trPr>
          <w:trHeight w:val="647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Сбор, хранение и обработка информации о получателях  социальных услуг с учетом требований законодательства </w:t>
            </w:r>
            <w:r w:rsidRPr="007C2247">
              <w:rPr>
                <w:sz w:val="28"/>
                <w:szCs w:val="28"/>
              </w:rPr>
              <w:lastRenderedPageBreak/>
              <w:t>Российской Федерации по защите персональных данных получателей социальных услуг.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8754B6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754B6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8754B6">
              <w:rPr>
                <w:sz w:val="28"/>
                <w:szCs w:val="28"/>
              </w:rPr>
              <w:t>Быстрова</w:t>
            </w:r>
            <w:proofErr w:type="spellEnd"/>
            <w:r w:rsidRPr="008754B6">
              <w:rPr>
                <w:sz w:val="28"/>
                <w:szCs w:val="28"/>
              </w:rPr>
              <w:t xml:space="preserve"> Н.Ю.</w:t>
            </w:r>
          </w:p>
        </w:tc>
      </w:tr>
      <w:tr w:rsidR="00010C1C" w:rsidRPr="007C2247" w:rsidTr="004C7A27">
        <w:trPr>
          <w:trHeight w:val="30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C1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0C1C" w:rsidRPr="007C2247" w:rsidRDefault="00010C1C" w:rsidP="00C44924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социального обслуживания по формам обслуживания, в соответствии с индивидуальной программой предоставления социальных услуг.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0C1C" w:rsidRPr="007C2247" w:rsidRDefault="00A756D7" w:rsidP="00C449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0C1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C1C" w:rsidRPr="007C2247" w:rsidRDefault="005E079B" w:rsidP="0018689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A4DA8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7A4DA8" w:rsidRPr="007C2247">
              <w:rPr>
                <w:sz w:val="28"/>
                <w:szCs w:val="28"/>
              </w:rPr>
              <w:t>Варзина</w:t>
            </w:r>
            <w:proofErr w:type="spellEnd"/>
            <w:r w:rsidR="007A4DA8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выполнения государственного задания.  Ежеквартальный анализ и отчетность по его выполнению.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CD1C2C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0</w:t>
            </w:r>
            <w:r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Ведение договорной работы на предоставление социальных услуг по формам обслуживания с гражданами пожилого возраста и инвалидами на отделениях.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754B6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8754B6">
              <w:rPr>
                <w:sz w:val="28"/>
                <w:szCs w:val="28"/>
              </w:rPr>
              <w:t>Быстрова</w:t>
            </w:r>
            <w:proofErr w:type="spellEnd"/>
            <w:r w:rsidRPr="008754B6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CD1C2C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1</w:t>
            </w:r>
            <w:r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Содействие в получении в соответствии с ИППСУ и условиями договора социально-бытовых, социально-медицинских, социально-педагогических, социально-правовых, социально-психологических, социально-трудовых услуг и услуг в целях повышения коммуникативного потенциала получателей социальных услуг, имеющих ограничения жизнедеятельности.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8754B6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754B6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8754B6">
              <w:rPr>
                <w:sz w:val="28"/>
                <w:szCs w:val="28"/>
              </w:rPr>
              <w:t>Быстрова</w:t>
            </w:r>
            <w:proofErr w:type="spellEnd"/>
            <w:r w:rsidRPr="008754B6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Предоставление социально-бытовых услуг гражданам пожилого возраста и инвалидам в соответствии с ИППСУ на реабилитационном отделении социального обслуживания с дневным 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2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площадью жилых помещений в соответствии с утвержденными нормативами; уборка жилых помещений и мест общего пользования.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8754B6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2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Обеспечение питания в </w:t>
            </w:r>
            <w:r w:rsidRPr="007C2247">
              <w:rPr>
                <w:sz w:val="28"/>
                <w:szCs w:val="28"/>
              </w:rPr>
              <w:lastRenderedPageBreak/>
              <w:t>соответствии с утвержденными нормативами.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  <w:r w:rsidR="00CD1C2C" w:rsidRPr="007C2247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8754B6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lastRenderedPageBreak/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lastRenderedPageBreak/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социально-бытовых услуг гражданам пожилого возраста и инвалидам в соответствии с ИППСУ на стационарном отделении с временным проживанием для совершеннолетних граждан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3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Обеспечение мягким инвентарем (одеждой, обувью, нательным бельем и постельными </w:t>
            </w:r>
            <w:r w:rsidR="00E17865"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ринадлежностями) согласно утвержденным нормативам.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3.2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за счет средств получателя социальных услуг книгами, журналами, газетами, настольными играми.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3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Помощь в приеме пищи (кормление).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8754B6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3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4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гигиенических услуг лицам, не способным по состоянию здоровья самостоятельно выполнять их.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3B0841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1</w:t>
            </w:r>
            <w:r w:rsidR="003B0841">
              <w:rPr>
                <w:sz w:val="28"/>
                <w:szCs w:val="28"/>
              </w:rPr>
              <w:t>3</w:t>
            </w:r>
            <w:r w:rsidRPr="007C2247">
              <w:rPr>
                <w:sz w:val="28"/>
                <w:szCs w:val="28"/>
              </w:rPr>
              <w:t>.</w:t>
            </w:r>
            <w:r w:rsidR="003B0841">
              <w:rPr>
                <w:sz w:val="28"/>
                <w:szCs w:val="28"/>
              </w:rPr>
              <w:t>5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Отправка за счет средств получателя социальных услуг почтовой корреспонденции.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5E079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754B6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8754B6">
              <w:rPr>
                <w:sz w:val="28"/>
                <w:szCs w:val="28"/>
              </w:rPr>
              <w:t>Быстрова</w:t>
            </w:r>
            <w:proofErr w:type="spellEnd"/>
            <w:r w:rsidRPr="008754B6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Предоставление социально-медицинских услуг гражданам пожилого возраста и инвалидам в соответствии с ИППСУна реабилитационном отделении социального обслуживания с дневным 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AB1D4D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Проведение оздоровительных мероприятий:  </w:t>
            </w:r>
            <w:proofErr w:type="spellStart"/>
            <w:r w:rsidRPr="007C2247">
              <w:rPr>
                <w:sz w:val="28"/>
                <w:szCs w:val="28"/>
              </w:rPr>
              <w:t>физиопроцедуры</w:t>
            </w:r>
            <w:proofErr w:type="spellEnd"/>
            <w:r w:rsidRPr="007C2247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8754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8754B6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AB1D4D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Default="00AB1D4D" w:rsidP="003B084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Pr="007C2247" w:rsidRDefault="00AB1D4D" w:rsidP="00AB1D4D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Проведение оздоровительных мероприятий: </w:t>
            </w:r>
            <w:r>
              <w:rPr>
                <w:sz w:val="28"/>
                <w:szCs w:val="28"/>
              </w:rPr>
              <w:t>лечебная физкультура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Default="00AB1D4D" w:rsidP="008754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B1D4D">
              <w:rPr>
                <w:sz w:val="28"/>
                <w:szCs w:val="28"/>
              </w:rPr>
              <w:t xml:space="preserve">нструктор по лечебной физкультуре </w:t>
            </w:r>
          </w:p>
          <w:p w:rsidR="00AB1D4D" w:rsidRPr="008754B6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AB1D4D">
              <w:rPr>
                <w:sz w:val="28"/>
                <w:szCs w:val="28"/>
              </w:rPr>
              <w:t>Подгузова</w:t>
            </w:r>
            <w:proofErr w:type="spellEnd"/>
            <w:r w:rsidRPr="00AB1D4D">
              <w:rPr>
                <w:sz w:val="28"/>
                <w:szCs w:val="28"/>
              </w:rPr>
              <w:t xml:space="preserve"> Т.Г</w:t>
            </w:r>
          </w:p>
        </w:tc>
      </w:tr>
      <w:tr w:rsidR="00AB1D4D" w:rsidRPr="00C44924" w:rsidTr="00AB1D4D">
        <w:trPr>
          <w:trHeight w:val="7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Default="00AB1D4D" w:rsidP="00AB1D4D">
            <w:pPr>
              <w:snapToGrid w:val="0"/>
              <w:jc w:val="center"/>
            </w:pPr>
            <w:r w:rsidRPr="00AC20FF">
              <w:t>2</w:t>
            </w:r>
            <w:r>
              <w:t>3</w:t>
            </w:r>
            <w:r w:rsidRPr="00AC20FF"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Pr="00AB1D4D" w:rsidRDefault="00AB1D4D" w:rsidP="00AB1D4D">
            <w:pPr>
              <w:jc w:val="both"/>
              <w:rPr>
                <w:sz w:val="28"/>
                <w:szCs w:val="28"/>
              </w:rPr>
            </w:pPr>
            <w:r w:rsidRPr="00AB1D4D">
              <w:rPr>
                <w:sz w:val="28"/>
                <w:szCs w:val="28"/>
              </w:rPr>
              <w:t>Проведение оздоровительных мероприятий: массаж.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 w:rsidRPr="00AB1D4D">
              <w:rPr>
                <w:sz w:val="28"/>
                <w:szCs w:val="28"/>
              </w:rPr>
              <w:t>Постоянно в течение года</w:t>
            </w:r>
          </w:p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</w:t>
            </w:r>
            <w:r w:rsidRPr="00AB1D4D">
              <w:rPr>
                <w:sz w:val="28"/>
                <w:szCs w:val="28"/>
              </w:rPr>
              <w:t xml:space="preserve">едицинская сестра по массажу </w:t>
            </w:r>
          </w:p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AB1D4D">
              <w:rPr>
                <w:sz w:val="28"/>
                <w:szCs w:val="28"/>
              </w:rPr>
              <w:t>Подгузова</w:t>
            </w:r>
            <w:proofErr w:type="spellEnd"/>
            <w:r w:rsidRPr="00AB1D4D">
              <w:rPr>
                <w:sz w:val="28"/>
                <w:szCs w:val="28"/>
              </w:rPr>
              <w:t xml:space="preserve"> Т.Г.,</w:t>
            </w:r>
          </w:p>
          <w:p w:rsidR="00AB1D4D" w:rsidRPr="00AB1D4D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</w:t>
            </w:r>
            <w:r w:rsidRPr="00AB1D4D">
              <w:rPr>
                <w:sz w:val="28"/>
                <w:szCs w:val="28"/>
              </w:rPr>
              <w:t>ед</w:t>
            </w:r>
            <w:proofErr w:type="gramStart"/>
            <w:r w:rsidRPr="00AB1D4D">
              <w:rPr>
                <w:sz w:val="28"/>
                <w:szCs w:val="28"/>
              </w:rPr>
              <w:t>.</w:t>
            </w:r>
            <w:proofErr w:type="gramEnd"/>
            <w:r w:rsidRPr="00AB1D4D">
              <w:rPr>
                <w:sz w:val="28"/>
                <w:szCs w:val="28"/>
              </w:rPr>
              <w:t xml:space="preserve"> </w:t>
            </w:r>
            <w:proofErr w:type="gramStart"/>
            <w:r w:rsidRPr="00AB1D4D">
              <w:rPr>
                <w:sz w:val="28"/>
                <w:szCs w:val="28"/>
              </w:rPr>
              <w:t>б</w:t>
            </w:r>
            <w:proofErr w:type="gramEnd"/>
            <w:r w:rsidRPr="00AB1D4D">
              <w:rPr>
                <w:sz w:val="28"/>
                <w:szCs w:val="28"/>
              </w:rPr>
              <w:t xml:space="preserve">рат по массажу </w:t>
            </w:r>
            <w:proofErr w:type="spellStart"/>
            <w:r w:rsidRPr="00AB1D4D">
              <w:rPr>
                <w:sz w:val="28"/>
                <w:szCs w:val="28"/>
              </w:rPr>
              <w:t>Загороднюк</w:t>
            </w:r>
            <w:proofErr w:type="spellEnd"/>
            <w:r w:rsidRPr="00AB1D4D">
              <w:rPr>
                <w:sz w:val="28"/>
                <w:szCs w:val="28"/>
              </w:rPr>
              <w:t xml:space="preserve"> А.А.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7C2247">
              <w:rPr>
                <w:sz w:val="28"/>
                <w:szCs w:val="28"/>
              </w:rPr>
              <w:t>контроль за</w:t>
            </w:r>
            <w:proofErr w:type="gramEnd"/>
            <w:r w:rsidRPr="007C2247">
              <w:rPr>
                <w:sz w:val="28"/>
                <w:szCs w:val="28"/>
              </w:rPr>
              <w:t xml:space="preserve"> приемом лекарственных препаратов и др.).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 w:rsidRPr="008754B6">
              <w:rPr>
                <w:sz w:val="28"/>
                <w:szCs w:val="28"/>
              </w:rPr>
              <w:t xml:space="preserve">медицинская сестра </w:t>
            </w:r>
            <w:proofErr w:type="spellStart"/>
            <w:r w:rsidRPr="008754B6">
              <w:rPr>
                <w:sz w:val="28"/>
                <w:szCs w:val="28"/>
              </w:rPr>
              <w:t>Карнаван</w:t>
            </w:r>
            <w:proofErr w:type="spellEnd"/>
            <w:r w:rsidRPr="008754B6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наблюдение за получателями социальных услуг для выявления отклонений в состоянии их здоровья).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AB1D4D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врач-терапевт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Предоставление социально-педагогических услуг гражданам пожилого возраста и инвалидам в соответствии с ИППСУна реабилитационном отделении социального обслуживания с дневным 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досуга (праздники, экскурсии и другие культурные мероприятия).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5E079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AB1D4D" w:rsidRDefault="00AB1D4D" w:rsidP="00CD1C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Pr="00AB1D4D">
              <w:rPr>
                <w:sz w:val="28"/>
                <w:szCs w:val="28"/>
              </w:rPr>
              <w:t>ульторганизатор</w:t>
            </w:r>
            <w:proofErr w:type="spellEnd"/>
            <w:r w:rsidRPr="00AB1D4D">
              <w:rPr>
                <w:sz w:val="28"/>
                <w:szCs w:val="28"/>
              </w:rPr>
              <w:t xml:space="preserve"> </w:t>
            </w:r>
            <w:proofErr w:type="spellStart"/>
            <w:r w:rsidRPr="00AB1D4D">
              <w:rPr>
                <w:sz w:val="28"/>
                <w:szCs w:val="28"/>
              </w:rPr>
              <w:t>Звидрина</w:t>
            </w:r>
            <w:proofErr w:type="spellEnd"/>
            <w:r w:rsidRPr="00AB1D4D">
              <w:rPr>
                <w:sz w:val="28"/>
                <w:szCs w:val="28"/>
              </w:rPr>
              <w:t xml:space="preserve"> В.В.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социально-педагогических услуг гражданам пожилого возраста и инвалидам в соответствии с ИППСУна стационарном отделении с временным проживанием для совершеннолетних граждан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A756D7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AB1D4D" w:rsidRDefault="00AB1D4D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B1D4D">
              <w:rPr>
                <w:sz w:val="28"/>
                <w:szCs w:val="28"/>
              </w:rPr>
              <w:t xml:space="preserve">едицинская сестра </w:t>
            </w:r>
            <w:proofErr w:type="spellStart"/>
            <w:r w:rsidRPr="00AB1D4D">
              <w:rPr>
                <w:sz w:val="28"/>
                <w:szCs w:val="28"/>
              </w:rPr>
              <w:t>Карнаван</w:t>
            </w:r>
            <w:proofErr w:type="spellEnd"/>
            <w:r w:rsidRPr="00AB1D4D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 xml:space="preserve">Предоставление социально-психологических услуг гражданам пожилого возраста и инвалидам в соответствии с ИППСУ на реабилитационном отделении социального обслуживания с дневным </w:t>
            </w:r>
            <w:r w:rsidRPr="007C2247">
              <w:rPr>
                <w:sz w:val="28"/>
                <w:szCs w:val="28"/>
              </w:rPr>
              <w:lastRenderedPageBreak/>
              <w:t>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Социально-психологическое консультирование, в том числе по вопросам внутрисемейных отношений, включая диагностику и коррекцию.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D4D" w:rsidRPr="00595961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961">
              <w:rPr>
                <w:sz w:val="28"/>
                <w:szCs w:val="28"/>
              </w:rPr>
              <w:t xml:space="preserve">сихолог </w:t>
            </w:r>
          </w:p>
          <w:p w:rsidR="00CD1C2C" w:rsidRPr="007C2247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Диденко Г.П.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D1C2C" w:rsidRPr="007C2247">
              <w:rPr>
                <w:sz w:val="28"/>
                <w:szCs w:val="28"/>
              </w:rPr>
              <w:t>7.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Социально-психологический патронаж.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D4D" w:rsidRPr="00595961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961">
              <w:rPr>
                <w:sz w:val="28"/>
                <w:szCs w:val="28"/>
              </w:rPr>
              <w:t xml:space="preserve">сихолог </w:t>
            </w:r>
          </w:p>
          <w:p w:rsidR="00CD1C2C" w:rsidRPr="007C2247" w:rsidRDefault="00AB1D4D" w:rsidP="00AB1D4D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Диденко Г.П.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Предоставление социально-трудовых услуг гражданам пожилого возраста и инвалидам в соответствии с ИППСУ на реабилитационном отделении социального обслуживания с дневным 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D1C2C" w:rsidRPr="007C2247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мероприятий по использованию трудовых возможностей и обучению доступным профессиональным навыкам.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65" w:rsidRPr="00595961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595961">
              <w:rPr>
                <w:sz w:val="28"/>
                <w:szCs w:val="28"/>
              </w:rPr>
              <w:t xml:space="preserve">нструктор по трудовой терапии </w:t>
            </w:r>
          </w:p>
          <w:p w:rsidR="00CD1C2C" w:rsidRPr="007C2247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Никитина Т.В.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Оказание помощи в трудоустройстве.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65" w:rsidRPr="00595961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595961">
              <w:rPr>
                <w:sz w:val="28"/>
                <w:szCs w:val="28"/>
              </w:rPr>
              <w:t xml:space="preserve">нструктор по трудовой терапии </w:t>
            </w:r>
          </w:p>
          <w:p w:rsidR="00CD1C2C" w:rsidRPr="007C2247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Никитина Т.В.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помощи в получении образования и (или) профессии инвалидам в соответствии с их способностями.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65" w:rsidRPr="00595961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595961">
              <w:rPr>
                <w:sz w:val="28"/>
                <w:szCs w:val="28"/>
              </w:rPr>
              <w:t xml:space="preserve">нструктор по трудовой терапии </w:t>
            </w:r>
          </w:p>
          <w:p w:rsidR="00CD1C2C" w:rsidRPr="007C2247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Никитина Т.В.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социально-правовых услуг гражданам пожилого возраста и инвалидам в соответствии с ИППСУ на стационарном отделении с временным проживанием для совершеннолетних граждан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Оказание помощи в оформлении </w:t>
            </w:r>
            <w:proofErr w:type="gramStart"/>
            <w:r w:rsidRPr="007C2247">
              <w:rPr>
                <w:sz w:val="28"/>
                <w:szCs w:val="28"/>
              </w:rPr>
              <w:t>и(</w:t>
            </w:r>
            <w:proofErr w:type="gramEnd"/>
            <w:r w:rsidRPr="007C2247">
              <w:rPr>
                <w:sz w:val="28"/>
                <w:szCs w:val="28"/>
              </w:rPr>
              <w:t>или) восстановлении документов получателей социальных услуг.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5146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Предоставление услуг в целях повышения коммуникативного потенциала получателей социальных услуг, имеющих ограничения жизнедеятельности в соответствии с ИППСУ на реабилитационном отделении социального обслуживания с дневным пребывание, стационарном отделении с временным проживанием для совершеннолетних граждан</w:t>
            </w:r>
            <w:proofErr w:type="gramEnd"/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3B084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Обучение инвалидов пользованию средствами ухода </w:t>
            </w:r>
            <w:r w:rsidRPr="007C2247">
              <w:rPr>
                <w:sz w:val="28"/>
                <w:szCs w:val="28"/>
              </w:rPr>
              <w:lastRenderedPageBreak/>
              <w:t>и техническими средствами реабилитации.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в течение </w:t>
            </w:r>
            <w:r w:rsidR="00CD1C2C" w:rsidRPr="007C2247">
              <w:rPr>
                <w:sz w:val="28"/>
                <w:szCs w:val="28"/>
              </w:rPr>
              <w:lastRenderedPageBreak/>
              <w:t>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</w:t>
            </w:r>
            <w:r w:rsidRPr="00AB1D4D">
              <w:rPr>
                <w:sz w:val="28"/>
                <w:szCs w:val="28"/>
              </w:rPr>
              <w:t xml:space="preserve">едицинская сестра </w:t>
            </w:r>
            <w:proofErr w:type="spellStart"/>
            <w:r w:rsidRPr="00AB1D4D">
              <w:rPr>
                <w:sz w:val="28"/>
                <w:szCs w:val="28"/>
              </w:rPr>
              <w:t>Карнаван</w:t>
            </w:r>
            <w:proofErr w:type="spellEnd"/>
            <w:r w:rsidRPr="00AB1D4D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социально-реабилитационных мероприятий в сфере социального обслуживания.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B1D4D">
              <w:rPr>
                <w:sz w:val="28"/>
                <w:szCs w:val="28"/>
              </w:rPr>
              <w:t xml:space="preserve">едицинская сестра </w:t>
            </w:r>
            <w:proofErr w:type="spellStart"/>
            <w:r w:rsidRPr="00AB1D4D">
              <w:rPr>
                <w:sz w:val="28"/>
                <w:szCs w:val="28"/>
              </w:rPr>
              <w:t>Карнаван</w:t>
            </w:r>
            <w:proofErr w:type="spellEnd"/>
            <w:r w:rsidRPr="00AB1D4D">
              <w:rPr>
                <w:sz w:val="28"/>
                <w:szCs w:val="28"/>
              </w:rPr>
              <w:t xml:space="preserve"> О.А.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Обучение</w:t>
            </w:r>
            <w:r w:rsidR="003B0841">
              <w:rPr>
                <w:sz w:val="28"/>
                <w:szCs w:val="28"/>
              </w:rPr>
              <w:t xml:space="preserve"> </w:t>
            </w:r>
            <w:r w:rsidRPr="007C2247">
              <w:rPr>
                <w:sz w:val="28"/>
                <w:szCs w:val="28"/>
              </w:rPr>
              <w:t>навыкам самообслуживания, поведения в быту и общественных местах.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EF16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65" w:rsidRPr="00595961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595961">
              <w:rPr>
                <w:sz w:val="28"/>
                <w:szCs w:val="28"/>
              </w:rPr>
              <w:t xml:space="preserve">нструктор по трудовой терапии </w:t>
            </w:r>
          </w:p>
          <w:p w:rsidR="00CD1C2C" w:rsidRPr="007C2247" w:rsidRDefault="00514665" w:rsidP="00514665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Никитина Т.В.</w:t>
            </w:r>
          </w:p>
        </w:tc>
      </w:tr>
      <w:tr w:rsidR="00CD1C2C" w:rsidRPr="007C2247" w:rsidTr="00AC4433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Предоставление услуг в целях повышения коммуникативного потенциала получателей социальных услуг, имеющих ограничения жизнедеятельности в соответствии с ИППСУ на реабилитационном отделении социального обслуживания с </w:t>
            </w:r>
            <w:proofErr w:type="gramStart"/>
            <w:r w:rsidRPr="007C2247">
              <w:rPr>
                <w:sz w:val="28"/>
                <w:szCs w:val="28"/>
              </w:rPr>
              <w:t>дневным</w:t>
            </w:r>
            <w:proofErr w:type="gramEnd"/>
            <w:r w:rsidRPr="007C2247">
              <w:rPr>
                <w:sz w:val="28"/>
                <w:szCs w:val="28"/>
              </w:rPr>
              <w:t xml:space="preserve"> пребывание</w:t>
            </w:r>
          </w:p>
        </w:tc>
      </w:tr>
      <w:tr w:rsidR="00CD1C2C" w:rsidRPr="007C2247" w:rsidTr="004C7A27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CD1C2C" w:rsidRPr="007C22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Оказание помощи в обучении навыкам компьютерной грамотности.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 в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7D225E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21.2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Ознакомление клиентов с правилами внутреннего распорядка дня на отделениях.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D1C2C" w:rsidRPr="007C2247">
              <w:rPr>
                <w:sz w:val="28"/>
                <w:szCs w:val="28"/>
              </w:rPr>
              <w:t>жемесячно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7D225E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Оформление личных дел граждан пожилого возраста и инвалидов по формам социального обслуживания в соответствии с порядками предоставления социальных услуг в Ленинградской области.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7D225E">
        <w:trPr>
          <w:trHeight w:val="309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E1786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Ведение документации по предоставлению социальных услуг получателям социальных услуг в полустационарной форме и в стационарной форме в автоматизированной системе НПО «Катарсис»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14665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7D225E">
        <w:trPr>
          <w:trHeight w:val="27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совместной работы с обществами инвалидов, советами ветеранов, спонсорами, другими органами и организациями по обеспечению различных видов помощи нуждающимся категориям граждан.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27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Рассмотрение в установленном порядке писем, жалоб и обращений по вопросам </w:t>
            </w:r>
            <w:r w:rsidRPr="007C2247">
              <w:rPr>
                <w:sz w:val="28"/>
                <w:szCs w:val="28"/>
              </w:rPr>
              <w:lastRenderedPageBreak/>
              <w:t>социального обслуживания граждан и организаций.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EF16C2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  <w:p w:rsidR="00CD1C2C" w:rsidRPr="007C2247" w:rsidRDefault="00CD1C2C" w:rsidP="00CD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54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Составление сметы на 2022 год.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D1C2C" w:rsidRPr="007C2247">
              <w:rPr>
                <w:sz w:val="28"/>
                <w:szCs w:val="28"/>
              </w:rPr>
              <w:t>екабрь 2021 год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60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Формирование государственного задания на 2022 год.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D1C2C" w:rsidRPr="007C2247">
              <w:rPr>
                <w:sz w:val="28"/>
                <w:szCs w:val="28"/>
              </w:rPr>
              <w:t>екабрь 2021 год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4C7A27">
        <w:trPr>
          <w:trHeight w:val="129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Информирование населения по вопросам социального обслуживания через средства массовой информации: 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– подготовка статей о работе отделений</w:t>
            </w:r>
          </w:p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– подготовка статей о социальной работе, пожилых людях района.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D1C2C" w:rsidRPr="007C2247">
              <w:rPr>
                <w:sz w:val="28"/>
                <w:szCs w:val="28"/>
              </w:rPr>
              <w:t>истематически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57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Оформление альбомов, стендов о деятельности отделений.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D1C2C" w:rsidRPr="007C2247">
              <w:rPr>
                <w:sz w:val="28"/>
                <w:szCs w:val="28"/>
              </w:rPr>
              <w:t>истематически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3B0841">
        <w:trPr>
          <w:trHeight w:val="364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размещения информации об учреждении на официальном сайте в сети Интернет и ее систематическое обновление, проведение информационно-разъяснительных мероприятий, направленных на информирование граждан о возможности получения социальных услуг.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D1C2C" w:rsidRPr="007C2247">
              <w:rPr>
                <w:sz w:val="28"/>
                <w:szCs w:val="28"/>
              </w:rPr>
              <w:t>истематически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4C7A2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Предоставление отчетов, информаций о деятельности отделений.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  <w:p w:rsidR="00CD1C2C" w:rsidRPr="007C2247" w:rsidRDefault="00CD1C2C" w:rsidP="00CD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работы по разработке планов по проведению мероприятий посвященных: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23 февраля;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Международного женскому Дню 8 Марта;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города;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победы;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lastRenderedPageBreak/>
              <w:t>Дню социального работника;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независимости России;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пожилых людей;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народного единства;</w:t>
            </w:r>
          </w:p>
          <w:p w:rsidR="00CD1C2C" w:rsidRPr="007C2247" w:rsidRDefault="00CD1C2C" w:rsidP="00CD1C2C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Дню инвалида.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37000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CD1C2C" w:rsidRPr="007C2247">
              <w:rPr>
                <w:sz w:val="28"/>
                <w:szCs w:val="28"/>
              </w:rPr>
              <w:t>евраль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март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апрель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май</w:t>
            </w:r>
          </w:p>
          <w:p w:rsidR="00DC4D51" w:rsidRPr="007C2247" w:rsidRDefault="00DC4D51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lastRenderedPageBreak/>
              <w:t>июнь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июнь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октябрь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ноябрь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декабрь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284346" w:rsidP="00CD1C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к</w:t>
            </w:r>
            <w:r w:rsidRPr="00AB1D4D">
              <w:rPr>
                <w:sz w:val="28"/>
                <w:szCs w:val="28"/>
              </w:rPr>
              <w:t>ульторганизатор</w:t>
            </w:r>
            <w:proofErr w:type="spellEnd"/>
            <w:r w:rsidRPr="00AB1D4D">
              <w:rPr>
                <w:sz w:val="28"/>
                <w:szCs w:val="28"/>
              </w:rPr>
              <w:t xml:space="preserve"> </w:t>
            </w:r>
            <w:proofErr w:type="spellStart"/>
            <w:r w:rsidRPr="00AB1D4D">
              <w:rPr>
                <w:sz w:val="28"/>
                <w:szCs w:val="28"/>
              </w:rPr>
              <w:t>Звидрина</w:t>
            </w:r>
            <w:proofErr w:type="spellEnd"/>
            <w:r w:rsidRPr="00AB1D4D">
              <w:rPr>
                <w:sz w:val="28"/>
                <w:szCs w:val="28"/>
              </w:rPr>
              <w:t xml:space="preserve"> В.В.</w:t>
            </w:r>
          </w:p>
        </w:tc>
      </w:tr>
      <w:tr w:rsidR="00CD1C2C" w:rsidRPr="007C2247" w:rsidTr="007D225E">
        <w:trPr>
          <w:trHeight w:val="86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работы «Университета третьего возраста» (по отдельному плану).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CD1C2C" w:rsidRPr="007C2247">
              <w:rPr>
                <w:sz w:val="28"/>
                <w:szCs w:val="28"/>
              </w:rPr>
              <w:t>течение года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49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работы «Школы здоровья» (по отдельному плану).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86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7C2247">
              <w:rPr>
                <w:sz w:val="28"/>
                <w:szCs w:val="28"/>
              </w:rPr>
              <w:t>работы Пункта проката технических средств реабилитации</w:t>
            </w:r>
            <w:proofErr w:type="gramEnd"/>
            <w:r w:rsidRPr="007C2247">
              <w:rPr>
                <w:sz w:val="28"/>
                <w:szCs w:val="28"/>
              </w:rPr>
              <w:t xml:space="preserve"> инвалидов: выдача, контроль за использованием.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144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работы социальной технологии «Домой без преград».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560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CD1C2C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Участие в фестивале Университетов третьего возраста Ленинградской области.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D1C2C" w:rsidRPr="007C2247">
              <w:rPr>
                <w:sz w:val="28"/>
                <w:szCs w:val="28"/>
              </w:rPr>
              <w:t>ктябрь 2021 год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284346" w:rsidP="00CD1C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Pr="00AB1D4D">
              <w:rPr>
                <w:sz w:val="28"/>
                <w:szCs w:val="28"/>
              </w:rPr>
              <w:t>ульторганизатор</w:t>
            </w:r>
            <w:proofErr w:type="spellEnd"/>
            <w:r w:rsidRPr="00AB1D4D">
              <w:rPr>
                <w:sz w:val="28"/>
                <w:szCs w:val="28"/>
              </w:rPr>
              <w:t xml:space="preserve"> </w:t>
            </w:r>
            <w:proofErr w:type="spellStart"/>
            <w:r w:rsidRPr="00AB1D4D">
              <w:rPr>
                <w:sz w:val="28"/>
                <w:szCs w:val="28"/>
              </w:rPr>
              <w:t>Звидрина</w:t>
            </w:r>
            <w:proofErr w:type="spellEnd"/>
            <w:r w:rsidRPr="00AB1D4D">
              <w:rPr>
                <w:sz w:val="28"/>
                <w:szCs w:val="28"/>
              </w:rPr>
              <w:t xml:space="preserve"> В.В.</w:t>
            </w:r>
          </w:p>
        </w:tc>
      </w:tr>
      <w:tr w:rsidR="00CD1C2C" w:rsidRPr="007C2247" w:rsidTr="007D225E">
        <w:trPr>
          <w:trHeight w:val="554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Участие в областной выставке творчества пожилых людей и инвалидов «Добрых рук мастерство» Ленинградской области.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D1C2C" w:rsidRPr="007C2247">
              <w:rPr>
                <w:sz w:val="28"/>
                <w:szCs w:val="28"/>
              </w:rPr>
              <w:t>ктябрь – ноябрь 2021 год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346" w:rsidRPr="00595961" w:rsidRDefault="00284346" w:rsidP="0028434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595961">
              <w:rPr>
                <w:sz w:val="28"/>
                <w:szCs w:val="28"/>
              </w:rPr>
              <w:t xml:space="preserve">нструктор по трудовой терапии </w:t>
            </w:r>
          </w:p>
          <w:p w:rsidR="00CD1C2C" w:rsidRPr="007C2247" w:rsidRDefault="00284346" w:rsidP="00284346">
            <w:pPr>
              <w:snapToGrid w:val="0"/>
              <w:jc w:val="center"/>
              <w:rPr>
                <w:sz w:val="28"/>
                <w:szCs w:val="28"/>
              </w:rPr>
            </w:pPr>
            <w:r w:rsidRPr="00595961">
              <w:rPr>
                <w:sz w:val="28"/>
                <w:szCs w:val="28"/>
              </w:rPr>
              <w:t>Никитина Т.В.</w:t>
            </w:r>
          </w:p>
        </w:tc>
      </w:tr>
      <w:tr w:rsidR="00CD1C2C" w:rsidRPr="007C2247" w:rsidTr="007D225E">
        <w:trPr>
          <w:trHeight w:val="554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Участие во Всероссийском конкурсе личных достижений пенсионеров в сфере компьютерной грамотности «Спасибо интернету».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D1C2C" w:rsidRPr="007C2247">
              <w:rPr>
                <w:sz w:val="28"/>
                <w:szCs w:val="28"/>
              </w:rPr>
              <w:t>ктябрь 2021 год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284346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7D225E">
        <w:trPr>
          <w:trHeight w:val="554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Разработка и </w:t>
            </w:r>
            <w:proofErr w:type="gramStart"/>
            <w:r w:rsidRPr="007C2247">
              <w:rPr>
                <w:sz w:val="28"/>
                <w:szCs w:val="28"/>
              </w:rPr>
              <w:t>внедрение</w:t>
            </w:r>
            <w:proofErr w:type="gramEnd"/>
            <w:r w:rsidRPr="007C2247">
              <w:rPr>
                <w:sz w:val="28"/>
                <w:szCs w:val="28"/>
              </w:rPr>
              <w:t xml:space="preserve"> инновационные проектов, программ технологий по социальной реабилитации.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7302B5" w:rsidRPr="007C2247" w:rsidTr="007D225E">
        <w:trPr>
          <w:trHeight w:val="554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02B5" w:rsidRPr="007C2247" w:rsidRDefault="003B0841" w:rsidP="007302B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Оказание срочных социальных услуг: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обеспечение бесплатным горячим питанием или набором продуктов;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- обеспечение одеждой, обувью </w:t>
            </w:r>
            <w:r w:rsidRPr="007C2247">
              <w:rPr>
                <w:sz w:val="28"/>
                <w:szCs w:val="28"/>
              </w:rPr>
              <w:lastRenderedPageBreak/>
              <w:t>и другими предметами первой необходимости;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содействие в получении временного жилого помещения;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содействие в получении юридической помощи в целях защиты прав и законных интересов получателей социальных услуг;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содействие в получении экстренной психологической помощи с привлечением к этой работе психологов и священнослужителей;</w:t>
            </w:r>
          </w:p>
          <w:p w:rsidR="007302B5" w:rsidRPr="007C2247" w:rsidRDefault="007302B5" w:rsidP="007302B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оказание помощи в оформлении и (или) восстановлении документов получателей социальных услуг.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02B5" w:rsidRPr="007C2247" w:rsidRDefault="00C37000" w:rsidP="007302B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7302B5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2B5" w:rsidRPr="007C2247" w:rsidRDefault="00284346" w:rsidP="007302B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95961">
              <w:rPr>
                <w:sz w:val="28"/>
                <w:szCs w:val="28"/>
              </w:rPr>
              <w:t xml:space="preserve">пециалист по социальной работе </w:t>
            </w:r>
            <w:proofErr w:type="spellStart"/>
            <w:r w:rsidRPr="00595961">
              <w:rPr>
                <w:sz w:val="28"/>
                <w:szCs w:val="28"/>
              </w:rPr>
              <w:t>Быстрова</w:t>
            </w:r>
            <w:proofErr w:type="spellEnd"/>
            <w:r w:rsidRPr="00595961">
              <w:rPr>
                <w:sz w:val="28"/>
                <w:szCs w:val="28"/>
              </w:rPr>
              <w:t xml:space="preserve"> Н.Ю.</w:t>
            </w:r>
          </w:p>
        </w:tc>
      </w:tr>
      <w:tr w:rsidR="00CD1C2C" w:rsidRPr="007C2247" w:rsidTr="00A53C8B">
        <w:trPr>
          <w:trHeight w:val="600"/>
        </w:trPr>
        <w:tc>
          <w:tcPr>
            <w:tcW w:w="9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C2247">
              <w:rPr>
                <w:b/>
                <w:sz w:val="28"/>
                <w:szCs w:val="28"/>
              </w:rPr>
              <w:lastRenderedPageBreak/>
              <w:t>2. Работа с кадрами, повышение профессионального мастерства специалистов по социальной работе.</w:t>
            </w:r>
          </w:p>
        </w:tc>
      </w:tr>
      <w:tr w:rsidR="00CD1C2C" w:rsidRPr="007C2247" w:rsidTr="007D225E">
        <w:trPr>
          <w:trHeight w:val="273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color w:val="000000"/>
                <w:sz w:val="28"/>
                <w:szCs w:val="28"/>
              </w:rPr>
              <w:t>Наставничество вновь принятых на работу кадров</w:t>
            </w:r>
            <w:r w:rsidR="003A218F" w:rsidRPr="007C224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оперативных собраний с сотрудниками отделений по различным текущим вопросам.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D1C2C" w:rsidRPr="007C2247">
              <w:rPr>
                <w:sz w:val="28"/>
                <w:szCs w:val="28"/>
              </w:rPr>
              <w:t xml:space="preserve">жедневно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272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общих собраний со всеми специалистами отделений: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 Итоги работы за 2020 год.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- Знакомство с годовым планом работы. 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Доведение до работников отделений утвержденного государственного задания на 2021 год.</w:t>
            </w:r>
          </w:p>
          <w:p w:rsidR="00CD1C2C" w:rsidRPr="007C2247" w:rsidRDefault="00CD1C2C" w:rsidP="00CD1C2C">
            <w:p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Итоги работы за квартал по выполнению государственного задания.</w:t>
            </w:r>
          </w:p>
          <w:p w:rsidR="00CD1C2C" w:rsidRPr="007C2247" w:rsidRDefault="00CD1C2C" w:rsidP="00CD1C2C">
            <w:pPr>
              <w:tabs>
                <w:tab w:val="left" w:pos="360"/>
              </w:tabs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 Утверждение графика отпусков на 2021 год.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37000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январь </w:t>
            </w:r>
          </w:p>
          <w:p w:rsidR="00CD1C2C" w:rsidRPr="007C2247" w:rsidRDefault="00CD1C2C" w:rsidP="00CD1C2C">
            <w:pPr>
              <w:snapToGrid w:val="0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37000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ежеквартально</w:t>
            </w: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декабрь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E17865">
        <w:trPr>
          <w:trHeight w:val="99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Соблюдение требований внутреннего трудового распорядка, охраны труда, энегосбережения, противопожарной и антитеррористической безопасности, антикоррупционной политики, санитарно-гигиенических правил, Кодекса этики социального работника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rPr>
          <w:trHeight w:val="138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Повышение уровня квалификации специалистов через самообразование, проведение консультаций, участие в семинарах, круглых столах, прохождение курсов повышения квалификации.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работников специальной одеждой, обувью и инвентарем по установленным нормам.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Обеспечение работников средствами индивидуальной защиты.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практических занятий психолога по улучшению состояния здоровья со специалистами отделений (по отдельному плану).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D1C2C" w:rsidRPr="007C2247">
              <w:rPr>
                <w:sz w:val="28"/>
                <w:szCs w:val="28"/>
              </w:rPr>
              <w:t>жеквартально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7D225E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Организация периодического профилактического медицинского осмотра работников.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AC4433">
        <w:tc>
          <w:tcPr>
            <w:tcW w:w="946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center"/>
              <w:rPr>
                <w:sz w:val="28"/>
                <w:szCs w:val="28"/>
              </w:rPr>
            </w:pPr>
            <w:r w:rsidRPr="007C2247">
              <w:rPr>
                <w:b/>
                <w:bCs/>
                <w:sz w:val="28"/>
                <w:szCs w:val="28"/>
              </w:rPr>
              <w:t>3. Организация контроля</w:t>
            </w:r>
          </w:p>
        </w:tc>
      </w:tr>
      <w:tr w:rsidR="00CD1C2C" w:rsidRPr="007C2247" w:rsidTr="000132CB">
        <w:trPr>
          <w:trHeight w:val="28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контроля по выполнению мероприятий в рамках обеспечения защиты персональных данных: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</w:t>
            </w:r>
            <w:proofErr w:type="gramStart"/>
            <w:r w:rsidRPr="007C2247">
              <w:rPr>
                <w:sz w:val="28"/>
                <w:szCs w:val="28"/>
              </w:rPr>
              <w:t>контроль за</w:t>
            </w:r>
            <w:proofErr w:type="gramEnd"/>
            <w:r w:rsidRPr="007C2247">
              <w:rPr>
                <w:sz w:val="28"/>
                <w:szCs w:val="28"/>
              </w:rPr>
              <w:t xml:space="preserve"> соблюдением требований к ограничению доступа к персональным данным работников и получателей социальных услуг </w:t>
            </w:r>
            <w:r w:rsidRPr="007C2247">
              <w:rPr>
                <w:sz w:val="28"/>
                <w:szCs w:val="28"/>
              </w:rPr>
              <w:lastRenderedPageBreak/>
              <w:t xml:space="preserve">учреждения, </w:t>
            </w:r>
          </w:p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-обеспечение конфиденциальности информации личного характера, </w:t>
            </w:r>
          </w:p>
          <w:p w:rsidR="00CD1C2C" w:rsidRPr="007C2247" w:rsidRDefault="00CD1C2C" w:rsidP="00E17865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-контроль условий хранения документации, относящейся к персональным данным.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rPr>
          <w:trHeight w:val="28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контроля по выполнению государственного задания.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37000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D1C2C" w:rsidRPr="007C2247">
              <w:rPr>
                <w:sz w:val="28"/>
                <w:szCs w:val="28"/>
              </w:rPr>
              <w:t>жемесячно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7C2247">
              <w:rPr>
                <w:sz w:val="28"/>
                <w:szCs w:val="28"/>
              </w:rPr>
              <w:t>контроля за</w:t>
            </w:r>
            <w:proofErr w:type="gramEnd"/>
            <w:r w:rsidRPr="007C2247">
              <w:rPr>
                <w:sz w:val="28"/>
                <w:szCs w:val="28"/>
              </w:rPr>
              <w:t xml:space="preserve"> выполнением перечня оказываемых услуг по формам социального обслуживания.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внутреннего контроля качества предоставления социальных услуг.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Проведение контроля по организации питания на реабилитационном отделении социального обслуживания с дневным пребыванием, на стационарном отделении с временным проживанием для совершеннолетних граждан.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7C2247">
              <w:rPr>
                <w:sz w:val="28"/>
                <w:szCs w:val="28"/>
              </w:rPr>
              <w:t>контроля за</w:t>
            </w:r>
            <w:proofErr w:type="gramEnd"/>
            <w:r w:rsidRPr="007C2247">
              <w:rPr>
                <w:sz w:val="28"/>
                <w:szCs w:val="28"/>
              </w:rPr>
              <w:t xml:space="preserve"> ведением документации и предоставления отчетов.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CD1C2C" w:rsidRPr="007C2247">
              <w:rPr>
                <w:sz w:val="28"/>
                <w:szCs w:val="28"/>
              </w:rPr>
              <w:t xml:space="preserve">жемесячно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7C2247">
              <w:rPr>
                <w:sz w:val="28"/>
                <w:szCs w:val="28"/>
              </w:rPr>
              <w:t>контроля за</w:t>
            </w:r>
            <w:proofErr w:type="gramEnd"/>
            <w:r w:rsidRPr="007C2247">
              <w:rPr>
                <w:sz w:val="28"/>
                <w:szCs w:val="28"/>
              </w:rPr>
              <w:t xml:space="preserve"> экономией электроэнергии.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>остоянно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3A218F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3B0841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3A218F" w:rsidP="003A218F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Контроль за</w:t>
            </w:r>
            <w:proofErr w:type="gramEnd"/>
            <w:r w:rsidRPr="007C2247">
              <w:rPr>
                <w:sz w:val="28"/>
                <w:szCs w:val="28"/>
              </w:rPr>
              <w:t xml:space="preserve"> соблюдением требований внутреннего трудового распорядка, антикоррупционной политики, Кодекса этики социального работника.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5E079B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A218F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8F" w:rsidRPr="007C2247" w:rsidRDefault="005E079B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A218F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3A218F" w:rsidRPr="007C2247">
              <w:rPr>
                <w:sz w:val="28"/>
                <w:szCs w:val="28"/>
              </w:rPr>
              <w:t>Варзина</w:t>
            </w:r>
            <w:proofErr w:type="spellEnd"/>
            <w:r w:rsidR="003A218F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sz w:val="28"/>
                <w:szCs w:val="28"/>
                <w:lang w:eastAsia="ru-RU"/>
              </w:rPr>
            </w:pPr>
            <w:proofErr w:type="gramStart"/>
            <w:r w:rsidRPr="007C2247">
              <w:rPr>
                <w:sz w:val="28"/>
                <w:szCs w:val="28"/>
              </w:rPr>
              <w:t>Контроль за</w:t>
            </w:r>
            <w:proofErr w:type="gramEnd"/>
            <w:r w:rsidRPr="007C2247">
              <w:rPr>
                <w:sz w:val="28"/>
                <w:szCs w:val="28"/>
              </w:rPr>
              <w:t xml:space="preserve"> соблюдение</w:t>
            </w:r>
            <w:r w:rsidR="003A218F" w:rsidRPr="007C2247">
              <w:rPr>
                <w:sz w:val="28"/>
                <w:szCs w:val="28"/>
              </w:rPr>
              <w:t>м</w:t>
            </w:r>
            <w:r w:rsidRPr="007C2247">
              <w:rPr>
                <w:sz w:val="28"/>
                <w:szCs w:val="28"/>
              </w:rPr>
              <w:t xml:space="preserve"> правил пожарной безопасности</w:t>
            </w:r>
            <w:r w:rsidR="003A218F" w:rsidRPr="007C2247">
              <w:rPr>
                <w:sz w:val="28"/>
                <w:szCs w:val="28"/>
              </w:rPr>
              <w:t xml:space="preserve"> и антитеррористической безопасности</w:t>
            </w:r>
            <w:r w:rsidRPr="007C2247">
              <w:rPr>
                <w:sz w:val="28"/>
                <w:szCs w:val="28"/>
              </w:rPr>
              <w:t xml:space="preserve">, </w:t>
            </w:r>
            <w:r w:rsidRPr="007C2247">
              <w:rPr>
                <w:sz w:val="28"/>
                <w:szCs w:val="28"/>
                <w:lang w:eastAsia="ru-RU"/>
              </w:rPr>
              <w:t>за состоянием охраны труда</w:t>
            </w:r>
            <w:r w:rsidRPr="007C2247">
              <w:rPr>
                <w:sz w:val="28"/>
                <w:szCs w:val="28"/>
              </w:rPr>
              <w:t xml:space="preserve"> и электробезопасности </w:t>
            </w:r>
            <w:r w:rsidRPr="007C2247">
              <w:rPr>
                <w:sz w:val="28"/>
                <w:szCs w:val="28"/>
              </w:rPr>
              <w:lastRenderedPageBreak/>
              <w:t>работниками Центра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3A218F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3B0841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3A218F" w:rsidP="003A218F">
            <w:pPr>
              <w:jc w:val="both"/>
              <w:rPr>
                <w:sz w:val="28"/>
                <w:szCs w:val="28"/>
              </w:rPr>
            </w:pPr>
            <w:proofErr w:type="gramStart"/>
            <w:r w:rsidRPr="007C2247">
              <w:rPr>
                <w:sz w:val="28"/>
                <w:szCs w:val="28"/>
              </w:rPr>
              <w:t>Контроль за</w:t>
            </w:r>
            <w:proofErr w:type="gramEnd"/>
            <w:r w:rsidRPr="007C2247">
              <w:rPr>
                <w:sz w:val="28"/>
                <w:szCs w:val="28"/>
              </w:rPr>
              <w:t xml:space="preserve"> соблюдением санитарно-гигиенических правил, санитарно-противоэпидемиологического режима.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A218F" w:rsidRPr="007C2247" w:rsidRDefault="005E079B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A218F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8F" w:rsidRPr="007C2247" w:rsidRDefault="005E079B" w:rsidP="003A218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A218F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3A218F" w:rsidRPr="007C2247">
              <w:rPr>
                <w:sz w:val="28"/>
                <w:szCs w:val="28"/>
              </w:rPr>
              <w:t>Варзина</w:t>
            </w:r>
            <w:proofErr w:type="spellEnd"/>
            <w:r w:rsidR="003A218F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0132CB"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jc w:val="both"/>
              <w:rPr>
                <w:color w:val="000000"/>
                <w:sz w:val="28"/>
                <w:szCs w:val="28"/>
              </w:rPr>
            </w:pPr>
            <w:r w:rsidRPr="007C2247">
              <w:rPr>
                <w:color w:val="000000"/>
                <w:sz w:val="28"/>
                <w:szCs w:val="28"/>
              </w:rPr>
              <w:t>Мониторинг качества оказываемых социальных услуг путем проведения социологических опросов, анкетирования и иных способов, и методов исследования.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D1C2C" w:rsidRPr="007C2247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2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  <w:tr w:rsidR="00CD1C2C" w:rsidRPr="007C2247" w:rsidTr="00A53C8B">
        <w:tc>
          <w:tcPr>
            <w:tcW w:w="9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C2C" w:rsidRPr="007C2247" w:rsidRDefault="00CD1C2C" w:rsidP="00CD1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C2247">
              <w:rPr>
                <w:b/>
                <w:sz w:val="28"/>
                <w:szCs w:val="28"/>
              </w:rPr>
              <w:t>4.   Наращивание и укрепление материально-технической базы Центра, улучшение условий труда.</w:t>
            </w:r>
          </w:p>
        </w:tc>
      </w:tr>
      <w:tr w:rsidR="00CD1C2C" w:rsidRPr="007C2247" w:rsidTr="007A4DA8">
        <w:trPr>
          <w:trHeight w:val="84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3B0841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7302B5" w:rsidRPr="007C2247">
              <w:rPr>
                <w:sz w:val="28"/>
                <w:szCs w:val="28"/>
              </w:rPr>
              <w:t>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C2C" w:rsidRPr="007C2247" w:rsidRDefault="00CD1C2C" w:rsidP="00CD1C2C">
            <w:pPr>
              <w:snapToGrid w:val="0"/>
              <w:jc w:val="both"/>
              <w:rPr>
                <w:sz w:val="28"/>
                <w:szCs w:val="28"/>
              </w:rPr>
            </w:pPr>
            <w:r w:rsidRPr="007C2247">
              <w:rPr>
                <w:sz w:val="28"/>
                <w:szCs w:val="28"/>
              </w:rPr>
              <w:t>Создание необходимого запаса продуктов, медикаментов, одежды, постельных принадлежностей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D1C2C" w:rsidRPr="007C2247">
              <w:rPr>
                <w:sz w:val="28"/>
                <w:szCs w:val="28"/>
              </w:rPr>
              <w:t xml:space="preserve"> соответствии с нормами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C2C" w:rsidRPr="007C2247" w:rsidRDefault="005E079B" w:rsidP="00CD1C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D1C2C" w:rsidRPr="007C2247">
              <w:rPr>
                <w:sz w:val="28"/>
                <w:szCs w:val="28"/>
              </w:rPr>
              <w:t xml:space="preserve">аведующая отделением </w:t>
            </w:r>
            <w:proofErr w:type="spellStart"/>
            <w:r w:rsidR="00CD1C2C" w:rsidRPr="007C2247">
              <w:rPr>
                <w:sz w:val="28"/>
                <w:szCs w:val="28"/>
              </w:rPr>
              <w:t>Варзина</w:t>
            </w:r>
            <w:proofErr w:type="spellEnd"/>
            <w:r w:rsidR="00CD1C2C" w:rsidRPr="007C2247">
              <w:rPr>
                <w:sz w:val="28"/>
                <w:szCs w:val="28"/>
              </w:rPr>
              <w:t xml:space="preserve"> Н.А.</w:t>
            </w:r>
          </w:p>
        </w:tc>
      </w:tr>
    </w:tbl>
    <w:p w:rsidR="00061711" w:rsidRPr="007C2247" w:rsidRDefault="00061711" w:rsidP="00E17865">
      <w:pPr>
        <w:rPr>
          <w:sz w:val="28"/>
          <w:szCs w:val="28"/>
        </w:rPr>
      </w:pPr>
    </w:p>
    <w:sectPr w:rsidR="00061711" w:rsidRPr="007C2247" w:rsidSect="001D77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707" w:rsidRDefault="001D7707" w:rsidP="001D7707">
      <w:r>
        <w:separator/>
      </w:r>
    </w:p>
  </w:endnote>
  <w:endnote w:type="continuationSeparator" w:id="1">
    <w:p w:rsidR="001D7707" w:rsidRDefault="001D7707" w:rsidP="001D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07" w:rsidRDefault="001D770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21057"/>
      <w:docPartObj>
        <w:docPartGallery w:val="Page Numbers (Bottom of Page)"/>
        <w:docPartUnique/>
      </w:docPartObj>
    </w:sdtPr>
    <w:sdtContent>
      <w:p w:rsidR="001D7707" w:rsidRDefault="001D7707">
        <w:pPr>
          <w:pStyle w:val="aa"/>
          <w:jc w:val="right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1D7707" w:rsidRDefault="001D770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07" w:rsidRDefault="001D770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707" w:rsidRDefault="001D7707" w:rsidP="001D7707">
      <w:r>
        <w:separator/>
      </w:r>
    </w:p>
  </w:footnote>
  <w:footnote w:type="continuationSeparator" w:id="1">
    <w:p w:rsidR="001D7707" w:rsidRDefault="001D7707" w:rsidP="001D7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07" w:rsidRDefault="001D770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07" w:rsidRDefault="001D770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07" w:rsidRDefault="001D770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20064079"/>
    <w:multiLevelType w:val="hybridMultilevel"/>
    <w:tmpl w:val="6BE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022A6"/>
    <w:multiLevelType w:val="hybridMultilevel"/>
    <w:tmpl w:val="729C50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385"/>
    <w:rsid w:val="00010C1C"/>
    <w:rsid w:val="000132CB"/>
    <w:rsid w:val="000534A3"/>
    <w:rsid w:val="00061711"/>
    <w:rsid w:val="000654D0"/>
    <w:rsid w:val="00065C19"/>
    <w:rsid w:val="00070B71"/>
    <w:rsid w:val="000809E9"/>
    <w:rsid w:val="00085F64"/>
    <w:rsid w:val="00095DD3"/>
    <w:rsid w:val="000A232E"/>
    <w:rsid w:val="000A2FFA"/>
    <w:rsid w:val="000B3E5F"/>
    <w:rsid w:val="000C4ACC"/>
    <w:rsid w:val="000C5BD0"/>
    <w:rsid w:val="000F15E1"/>
    <w:rsid w:val="000F5FF9"/>
    <w:rsid w:val="00106E08"/>
    <w:rsid w:val="0011483B"/>
    <w:rsid w:val="00124735"/>
    <w:rsid w:val="00130C6C"/>
    <w:rsid w:val="00141239"/>
    <w:rsid w:val="00141B5C"/>
    <w:rsid w:val="00152E7B"/>
    <w:rsid w:val="001574BB"/>
    <w:rsid w:val="0018689F"/>
    <w:rsid w:val="001C2808"/>
    <w:rsid w:val="001D7707"/>
    <w:rsid w:val="001E1C78"/>
    <w:rsid w:val="001F02E8"/>
    <w:rsid w:val="001F4F0D"/>
    <w:rsid w:val="0020190A"/>
    <w:rsid w:val="00202AAA"/>
    <w:rsid w:val="00212CDD"/>
    <w:rsid w:val="00224B5F"/>
    <w:rsid w:val="002313F9"/>
    <w:rsid w:val="00233A1B"/>
    <w:rsid w:val="002566F2"/>
    <w:rsid w:val="00260ED0"/>
    <w:rsid w:val="0027163E"/>
    <w:rsid w:val="002807FE"/>
    <w:rsid w:val="00281B9D"/>
    <w:rsid w:val="00284346"/>
    <w:rsid w:val="002B4BAA"/>
    <w:rsid w:val="002D26D7"/>
    <w:rsid w:val="002E1A09"/>
    <w:rsid w:val="002E63EC"/>
    <w:rsid w:val="002F3EF7"/>
    <w:rsid w:val="003123B5"/>
    <w:rsid w:val="00315DDD"/>
    <w:rsid w:val="00327084"/>
    <w:rsid w:val="00341BAE"/>
    <w:rsid w:val="00342CFE"/>
    <w:rsid w:val="00351B05"/>
    <w:rsid w:val="0035300A"/>
    <w:rsid w:val="00354493"/>
    <w:rsid w:val="0035540B"/>
    <w:rsid w:val="0036134C"/>
    <w:rsid w:val="00373B6A"/>
    <w:rsid w:val="00397F57"/>
    <w:rsid w:val="003A218F"/>
    <w:rsid w:val="003B02BF"/>
    <w:rsid w:val="003B0841"/>
    <w:rsid w:val="003C0492"/>
    <w:rsid w:val="003C1D44"/>
    <w:rsid w:val="003C21E7"/>
    <w:rsid w:val="004043B4"/>
    <w:rsid w:val="00405C1C"/>
    <w:rsid w:val="004212BA"/>
    <w:rsid w:val="00422D68"/>
    <w:rsid w:val="00426719"/>
    <w:rsid w:val="00435A8C"/>
    <w:rsid w:val="00442F2D"/>
    <w:rsid w:val="00443753"/>
    <w:rsid w:val="00466307"/>
    <w:rsid w:val="00492AF3"/>
    <w:rsid w:val="004A3331"/>
    <w:rsid w:val="004C7A27"/>
    <w:rsid w:val="004D032C"/>
    <w:rsid w:val="00505427"/>
    <w:rsid w:val="005132B8"/>
    <w:rsid w:val="00514665"/>
    <w:rsid w:val="00516AD9"/>
    <w:rsid w:val="005251CC"/>
    <w:rsid w:val="0053247B"/>
    <w:rsid w:val="0054261F"/>
    <w:rsid w:val="00547A39"/>
    <w:rsid w:val="005A241A"/>
    <w:rsid w:val="005B0068"/>
    <w:rsid w:val="005C7919"/>
    <w:rsid w:val="005E079B"/>
    <w:rsid w:val="005E2FAB"/>
    <w:rsid w:val="005F604E"/>
    <w:rsid w:val="005F6F2B"/>
    <w:rsid w:val="00604E56"/>
    <w:rsid w:val="006066DE"/>
    <w:rsid w:val="00612080"/>
    <w:rsid w:val="006155E6"/>
    <w:rsid w:val="00625C5F"/>
    <w:rsid w:val="00632B0E"/>
    <w:rsid w:val="00634B86"/>
    <w:rsid w:val="00637473"/>
    <w:rsid w:val="006506F1"/>
    <w:rsid w:val="006565BF"/>
    <w:rsid w:val="006B7E84"/>
    <w:rsid w:val="006C0521"/>
    <w:rsid w:val="006D0CDA"/>
    <w:rsid w:val="006D7A9F"/>
    <w:rsid w:val="006F6131"/>
    <w:rsid w:val="00713290"/>
    <w:rsid w:val="00714385"/>
    <w:rsid w:val="007226FC"/>
    <w:rsid w:val="007302B5"/>
    <w:rsid w:val="007318C4"/>
    <w:rsid w:val="0075748C"/>
    <w:rsid w:val="007604CA"/>
    <w:rsid w:val="00771ECF"/>
    <w:rsid w:val="007925AB"/>
    <w:rsid w:val="007A118B"/>
    <w:rsid w:val="007A4DA8"/>
    <w:rsid w:val="007C2247"/>
    <w:rsid w:val="007C2CEB"/>
    <w:rsid w:val="007C57CF"/>
    <w:rsid w:val="007C67B5"/>
    <w:rsid w:val="007D225E"/>
    <w:rsid w:val="007E2FA5"/>
    <w:rsid w:val="007F5912"/>
    <w:rsid w:val="00801D07"/>
    <w:rsid w:val="00805643"/>
    <w:rsid w:val="008106F8"/>
    <w:rsid w:val="00824CC3"/>
    <w:rsid w:val="00843784"/>
    <w:rsid w:val="00851E7C"/>
    <w:rsid w:val="008754B6"/>
    <w:rsid w:val="008871F5"/>
    <w:rsid w:val="0089163B"/>
    <w:rsid w:val="008A4734"/>
    <w:rsid w:val="008A4A8F"/>
    <w:rsid w:val="008B221C"/>
    <w:rsid w:val="008F3EE7"/>
    <w:rsid w:val="00904E7B"/>
    <w:rsid w:val="00906284"/>
    <w:rsid w:val="0091758C"/>
    <w:rsid w:val="00920854"/>
    <w:rsid w:val="00922D86"/>
    <w:rsid w:val="0095455B"/>
    <w:rsid w:val="009607AA"/>
    <w:rsid w:val="009728DA"/>
    <w:rsid w:val="0097314B"/>
    <w:rsid w:val="0097591F"/>
    <w:rsid w:val="009A7C16"/>
    <w:rsid w:val="009B467D"/>
    <w:rsid w:val="009C32CD"/>
    <w:rsid w:val="009E3846"/>
    <w:rsid w:val="009E4D45"/>
    <w:rsid w:val="00A15691"/>
    <w:rsid w:val="00A15C5B"/>
    <w:rsid w:val="00A225ED"/>
    <w:rsid w:val="00A53C8B"/>
    <w:rsid w:val="00A631DE"/>
    <w:rsid w:val="00A7328B"/>
    <w:rsid w:val="00A756D7"/>
    <w:rsid w:val="00A800BF"/>
    <w:rsid w:val="00A87E9E"/>
    <w:rsid w:val="00AA1797"/>
    <w:rsid w:val="00AB0C84"/>
    <w:rsid w:val="00AB1D4D"/>
    <w:rsid w:val="00AC20FF"/>
    <w:rsid w:val="00AC4433"/>
    <w:rsid w:val="00AD0300"/>
    <w:rsid w:val="00AE241A"/>
    <w:rsid w:val="00B028BE"/>
    <w:rsid w:val="00B04310"/>
    <w:rsid w:val="00B1153A"/>
    <w:rsid w:val="00B12441"/>
    <w:rsid w:val="00B316BC"/>
    <w:rsid w:val="00B36E00"/>
    <w:rsid w:val="00B37EF2"/>
    <w:rsid w:val="00B45360"/>
    <w:rsid w:val="00B569CD"/>
    <w:rsid w:val="00B97E47"/>
    <w:rsid w:val="00BC3F3B"/>
    <w:rsid w:val="00BC4D73"/>
    <w:rsid w:val="00BD4462"/>
    <w:rsid w:val="00C01EF3"/>
    <w:rsid w:val="00C0610E"/>
    <w:rsid w:val="00C23211"/>
    <w:rsid w:val="00C25B0A"/>
    <w:rsid w:val="00C31D4A"/>
    <w:rsid w:val="00C32ED7"/>
    <w:rsid w:val="00C37000"/>
    <w:rsid w:val="00C4176C"/>
    <w:rsid w:val="00C44924"/>
    <w:rsid w:val="00C63338"/>
    <w:rsid w:val="00C64B3C"/>
    <w:rsid w:val="00C8437E"/>
    <w:rsid w:val="00C9670E"/>
    <w:rsid w:val="00CA3E44"/>
    <w:rsid w:val="00CD1C2C"/>
    <w:rsid w:val="00CD2896"/>
    <w:rsid w:val="00CD437F"/>
    <w:rsid w:val="00CF36DC"/>
    <w:rsid w:val="00D23DEC"/>
    <w:rsid w:val="00D3281B"/>
    <w:rsid w:val="00D36C05"/>
    <w:rsid w:val="00D60B78"/>
    <w:rsid w:val="00D71F66"/>
    <w:rsid w:val="00D84CAB"/>
    <w:rsid w:val="00D8757F"/>
    <w:rsid w:val="00DA2ED5"/>
    <w:rsid w:val="00DA6059"/>
    <w:rsid w:val="00DB53D9"/>
    <w:rsid w:val="00DC4D51"/>
    <w:rsid w:val="00DD225D"/>
    <w:rsid w:val="00DD3A36"/>
    <w:rsid w:val="00DD525C"/>
    <w:rsid w:val="00E13E90"/>
    <w:rsid w:val="00E17865"/>
    <w:rsid w:val="00E25323"/>
    <w:rsid w:val="00E42A5B"/>
    <w:rsid w:val="00E521DE"/>
    <w:rsid w:val="00E72E7A"/>
    <w:rsid w:val="00E93777"/>
    <w:rsid w:val="00E95352"/>
    <w:rsid w:val="00EA1339"/>
    <w:rsid w:val="00EC0B1E"/>
    <w:rsid w:val="00EF16C2"/>
    <w:rsid w:val="00EF5395"/>
    <w:rsid w:val="00EF6F01"/>
    <w:rsid w:val="00F10305"/>
    <w:rsid w:val="00F457DD"/>
    <w:rsid w:val="00F45A61"/>
    <w:rsid w:val="00F67522"/>
    <w:rsid w:val="00F70018"/>
    <w:rsid w:val="00F938EB"/>
    <w:rsid w:val="00FA6CC7"/>
    <w:rsid w:val="00FB7B53"/>
    <w:rsid w:val="00FD14BF"/>
    <w:rsid w:val="00FD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02BF"/>
    <w:pPr>
      <w:ind w:left="720"/>
      <w:contextualSpacing/>
    </w:pPr>
  </w:style>
  <w:style w:type="character" w:styleId="a5">
    <w:name w:val="Hyperlink"/>
    <w:uiPriority w:val="99"/>
    <w:unhideWhenUsed/>
    <w:rsid w:val="00CF36DC"/>
    <w:rPr>
      <w:color w:val="0563C1"/>
      <w:u w:val="single"/>
    </w:rPr>
  </w:style>
  <w:style w:type="character" w:customStyle="1" w:styleId="a4">
    <w:name w:val="Абзац списка Знак"/>
    <w:link w:val="a3"/>
    <w:uiPriority w:val="34"/>
    <w:locked/>
    <w:rsid w:val="004C7A27"/>
    <w:rPr>
      <w:rFonts w:ascii="Times New Roman" w:eastAsia="Times New Roman" w:hAnsi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E1C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1C78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224B5F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semiHidden/>
    <w:unhideWhenUsed/>
    <w:rsid w:val="001D77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D7707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1D77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7707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07CF2-F096-43EA-9481-2C6ED1E7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12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Nabster-DVD</Company>
  <LinksUpToDate>false</LinksUpToDate>
  <CharactersWithSpaces>17457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Nabster</dc:creator>
  <cp:lastModifiedBy>NADEJDA</cp:lastModifiedBy>
  <cp:revision>39</cp:revision>
  <cp:lastPrinted>2020-03-04T09:50:00Z</cp:lastPrinted>
  <dcterms:created xsi:type="dcterms:W3CDTF">2018-12-27T08:41:00Z</dcterms:created>
  <dcterms:modified xsi:type="dcterms:W3CDTF">2020-11-24T11:46:00Z</dcterms:modified>
</cp:coreProperties>
</file>